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C042A2" w14:textId="1ECA02CC" w:rsidR="006A0E0A" w:rsidRDefault="00AC7A3F" w:rsidP="006A0E0A">
      <w:pPr>
        <w:spacing w:line="360" w:lineRule="atLeast"/>
        <w:rPr>
          <w:rFonts w:ascii="Arial" w:hAnsi="Arial"/>
          <w:b/>
          <w:bCs/>
          <w:sz w:val="36"/>
          <w:szCs w:val="36"/>
          <w:lang w:eastAsia="en-US"/>
        </w:rPr>
      </w:pPr>
      <w:bookmarkStart w:id="0" w:name="_GoBack"/>
      <w:bookmarkEnd w:id="0"/>
      <w:proofErr w:type="spellStart"/>
      <w:r w:rsidRPr="00AC7A3F">
        <w:rPr>
          <w:rFonts w:ascii="Arial" w:hAnsi="Arial"/>
          <w:b/>
          <w:bCs/>
          <w:sz w:val="36"/>
          <w:szCs w:val="36"/>
          <w:lang w:eastAsia="en-US"/>
        </w:rPr>
        <w:t>ÖkoFEN</w:t>
      </w:r>
      <w:proofErr w:type="spellEnd"/>
      <w:r w:rsidRPr="00AC7A3F">
        <w:rPr>
          <w:rFonts w:ascii="Arial" w:hAnsi="Arial"/>
          <w:b/>
          <w:bCs/>
          <w:sz w:val="36"/>
          <w:szCs w:val="36"/>
          <w:lang w:eastAsia="en-US"/>
        </w:rPr>
        <w:t xml:space="preserve"> </w:t>
      </w:r>
      <w:r w:rsidR="00784AAE">
        <w:rPr>
          <w:rFonts w:ascii="Arial" w:hAnsi="Arial"/>
          <w:b/>
          <w:bCs/>
          <w:sz w:val="36"/>
          <w:szCs w:val="36"/>
          <w:lang w:eastAsia="en-US"/>
        </w:rPr>
        <w:t>erweitert digitale Services für Endkunden</w:t>
      </w:r>
    </w:p>
    <w:p w14:paraId="5CC90423" w14:textId="46B73102" w:rsidR="006A0E0A" w:rsidRDefault="00740F14" w:rsidP="006A0E0A">
      <w:pPr>
        <w:spacing w:line="360" w:lineRule="atLeast"/>
        <w:rPr>
          <w:rFonts w:ascii="Arial" w:hAnsi="Arial"/>
          <w:bCs/>
          <w:color w:val="auto"/>
          <w:sz w:val="36"/>
          <w:szCs w:val="36"/>
          <w:lang w:eastAsia="en-US"/>
        </w:rPr>
      </w:pPr>
      <w:r>
        <w:rPr>
          <w:rFonts w:ascii="Arial" w:hAnsi="Arial"/>
          <w:bCs/>
          <w:color w:val="auto"/>
          <w:sz w:val="36"/>
          <w:szCs w:val="36"/>
          <w:lang w:eastAsia="en-US"/>
        </w:rPr>
        <w:t>Beratung zur Heizung kann auch online erfolgen</w:t>
      </w:r>
    </w:p>
    <w:p w14:paraId="5EB3ADC1" w14:textId="3BB5E53F" w:rsidR="006A0E0A" w:rsidRDefault="00740F14" w:rsidP="006A0E0A">
      <w:pPr>
        <w:spacing w:line="360" w:lineRule="atLeast"/>
        <w:rPr>
          <w:rFonts w:ascii="Arial" w:hAnsi="Arial"/>
          <w:b/>
          <w:bCs/>
          <w:sz w:val="20"/>
        </w:rPr>
      </w:pPr>
      <w:r>
        <w:rPr>
          <w:rFonts w:ascii="Arial" w:hAnsi="Arial"/>
          <w:b/>
          <w:bCs/>
          <w:sz w:val="20"/>
        </w:rPr>
        <w:t xml:space="preserve">Beim Einbau einer Heizung im Keller lässt sich die Nähe zum Kunden problemlos vermeiden. Um auch im Vorfeld alle Beratungs- und Planungsschritte ohne unmittelbaren Kontakt durchführen zu können, weitet </w:t>
      </w:r>
      <w:proofErr w:type="spellStart"/>
      <w:r>
        <w:rPr>
          <w:rFonts w:ascii="Arial" w:hAnsi="Arial"/>
          <w:b/>
          <w:bCs/>
          <w:sz w:val="20"/>
        </w:rPr>
        <w:t>ÖkoFEN</w:t>
      </w:r>
      <w:proofErr w:type="spellEnd"/>
      <w:r>
        <w:rPr>
          <w:rFonts w:ascii="Arial" w:hAnsi="Arial"/>
          <w:b/>
          <w:bCs/>
          <w:sz w:val="20"/>
        </w:rPr>
        <w:t xml:space="preserve">, </w:t>
      </w:r>
      <w:r w:rsidRPr="00C51203">
        <w:rPr>
          <w:rFonts w:ascii="Arial" w:hAnsi="Arial"/>
          <w:b/>
          <w:bCs/>
          <w:sz w:val="20"/>
        </w:rPr>
        <w:t>Europas Spezialist für Pelletheizungen</w:t>
      </w:r>
      <w:r>
        <w:rPr>
          <w:rFonts w:ascii="Arial" w:hAnsi="Arial"/>
          <w:b/>
          <w:bCs/>
          <w:sz w:val="20"/>
        </w:rPr>
        <w:t>,</w:t>
      </w:r>
      <w:r w:rsidRPr="00C51203">
        <w:rPr>
          <w:rFonts w:ascii="Arial" w:hAnsi="Arial"/>
          <w:b/>
          <w:bCs/>
          <w:sz w:val="20"/>
        </w:rPr>
        <w:t xml:space="preserve"> </w:t>
      </w:r>
      <w:r>
        <w:rPr>
          <w:rFonts w:ascii="Arial" w:hAnsi="Arial"/>
          <w:b/>
          <w:bCs/>
          <w:sz w:val="20"/>
        </w:rPr>
        <w:t>sein Online-Angebot aus.</w:t>
      </w:r>
    </w:p>
    <w:p w14:paraId="36B232F7" w14:textId="77777777" w:rsidR="00913BC7" w:rsidRDefault="00913BC7" w:rsidP="006A0E0A">
      <w:pPr>
        <w:spacing w:line="360" w:lineRule="atLeast"/>
        <w:rPr>
          <w:rFonts w:ascii="Arial" w:hAnsi="Arial"/>
          <w:b/>
          <w:bCs/>
          <w:sz w:val="20"/>
        </w:rPr>
      </w:pPr>
    </w:p>
    <w:p w14:paraId="51754FEC" w14:textId="7201AECA" w:rsidR="0054634D" w:rsidRDefault="006A0E0A" w:rsidP="00913BC7">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740F14">
        <w:rPr>
          <w:rFonts w:ascii="Arial" w:hAnsi="Arial"/>
          <w:i/>
          <w:sz w:val="20"/>
          <w:lang w:val="de-AT"/>
        </w:rPr>
        <w:t>13</w:t>
      </w:r>
      <w:r w:rsidRPr="00761D0E">
        <w:rPr>
          <w:rFonts w:ascii="Arial" w:hAnsi="Arial"/>
          <w:i/>
          <w:sz w:val="20"/>
          <w:lang w:val="de-AT"/>
        </w:rPr>
        <w:t xml:space="preserve">. </w:t>
      </w:r>
      <w:r w:rsidR="00740F14">
        <w:rPr>
          <w:rFonts w:ascii="Arial" w:hAnsi="Arial"/>
          <w:i/>
          <w:sz w:val="20"/>
          <w:lang w:val="de-AT"/>
        </w:rPr>
        <w:t>Juli</w:t>
      </w:r>
      <w:r w:rsidRPr="00761D0E">
        <w:rPr>
          <w:rFonts w:ascii="Arial" w:hAnsi="Arial"/>
          <w:i/>
          <w:sz w:val="20"/>
          <w:lang w:val="de-AT"/>
        </w:rPr>
        <w:t xml:space="preserve"> 20</w:t>
      </w:r>
      <w:r>
        <w:rPr>
          <w:rFonts w:ascii="Arial" w:hAnsi="Arial"/>
          <w:i/>
          <w:sz w:val="20"/>
          <w:lang w:val="de-AT"/>
        </w:rPr>
        <w:t>20</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740F14" w:rsidRPr="00740F14">
        <w:rPr>
          <w:rFonts w:ascii="Arial" w:hAnsi="Arial"/>
          <w:sz w:val="20"/>
          <w:lang w:val="de-AT"/>
        </w:rPr>
        <w:t xml:space="preserve">Um Bauherren und </w:t>
      </w:r>
      <w:proofErr w:type="spellStart"/>
      <w:r w:rsidR="00740F14" w:rsidRPr="00740F14">
        <w:rPr>
          <w:rFonts w:ascii="Arial" w:hAnsi="Arial"/>
          <w:sz w:val="20"/>
          <w:lang w:val="de-AT"/>
        </w:rPr>
        <w:t>Renovierern</w:t>
      </w:r>
      <w:proofErr w:type="spellEnd"/>
      <w:r w:rsidR="00740F14" w:rsidRPr="00740F14">
        <w:rPr>
          <w:rFonts w:ascii="Arial" w:hAnsi="Arial"/>
          <w:sz w:val="20"/>
          <w:lang w:val="de-AT"/>
        </w:rPr>
        <w:t xml:space="preserve"> auch in Zeiten, in denen Abstand aufgrund von V</w:t>
      </w:r>
      <w:r w:rsidR="00740F14">
        <w:rPr>
          <w:rFonts w:ascii="Arial" w:hAnsi="Arial"/>
          <w:sz w:val="20"/>
          <w:lang w:val="de-AT"/>
        </w:rPr>
        <w:t xml:space="preserve">irusinfektionen gefordert ist, </w:t>
      </w:r>
      <w:r w:rsidR="00740F14" w:rsidRPr="00740F14">
        <w:rPr>
          <w:rFonts w:ascii="Arial" w:hAnsi="Arial"/>
          <w:sz w:val="20"/>
          <w:lang w:val="de-AT"/>
        </w:rPr>
        <w:t xml:space="preserve">weiterhin professionelle Beratungen anbieten zu können, stellt </w:t>
      </w:r>
      <w:proofErr w:type="spellStart"/>
      <w:r w:rsidR="00740F14" w:rsidRPr="00740F14">
        <w:rPr>
          <w:rFonts w:ascii="Arial" w:hAnsi="Arial"/>
          <w:sz w:val="20"/>
          <w:lang w:val="de-AT"/>
        </w:rPr>
        <w:t>ÖkoFEN</w:t>
      </w:r>
      <w:proofErr w:type="spellEnd"/>
      <w:r w:rsidR="00740F14" w:rsidRPr="00740F14">
        <w:rPr>
          <w:rFonts w:ascii="Arial" w:hAnsi="Arial"/>
          <w:sz w:val="20"/>
          <w:lang w:val="de-AT"/>
        </w:rPr>
        <w:t xml:space="preserve"> eine Reihe von Online-Services bereit. Als Ersatz für regionale Infotage finden beispielsweise bundesweite </w:t>
      </w:r>
      <w:r w:rsidR="00844E0A">
        <w:rPr>
          <w:rFonts w:ascii="Arial" w:hAnsi="Arial"/>
          <w:sz w:val="20"/>
          <w:lang w:val="de-AT"/>
        </w:rPr>
        <w:t>Online-Schulungen</w:t>
      </w:r>
      <w:r w:rsidR="00740F14" w:rsidRPr="00740F14">
        <w:rPr>
          <w:rFonts w:ascii="Arial" w:hAnsi="Arial"/>
          <w:sz w:val="20"/>
          <w:lang w:val="de-AT"/>
        </w:rPr>
        <w:t xml:space="preserve"> zum Thema „Raus au</w:t>
      </w:r>
      <w:r w:rsidR="00844E0A">
        <w:rPr>
          <w:rFonts w:ascii="Arial" w:hAnsi="Arial"/>
          <w:sz w:val="20"/>
          <w:lang w:val="de-AT"/>
        </w:rPr>
        <w:t xml:space="preserve">s dem Öl! Was nun?“ statt. Der </w:t>
      </w:r>
      <w:r w:rsidR="00740F14" w:rsidRPr="00740F14">
        <w:rPr>
          <w:rFonts w:ascii="Arial" w:hAnsi="Arial"/>
          <w:sz w:val="20"/>
          <w:lang w:val="de-AT"/>
        </w:rPr>
        <w:t xml:space="preserve">Spezialist für Pelletheizungen informiert darin über klimafreundliche Alternativen zu konventionellen Heizungen. Direkt im Anschluss stehen Experten in Live-Chats für individuelle Fragen zur Verfügung. Um rechtzeitige Anmeldung über die Homepage www.oekofen.de wird gebeten. Dort ist auch ein kurzes </w:t>
      </w:r>
      <w:proofErr w:type="spellStart"/>
      <w:r w:rsidR="00740F14" w:rsidRPr="00740F14">
        <w:rPr>
          <w:rFonts w:ascii="Arial" w:hAnsi="Arial"/>
          <w:sz w:val="20"/>
          <w:lang w:val="de-AT"/>
        </w:rPr>
        <w:t>Erklärvideo</w:t>
      </w:r>
      <w:proofErr w:type="spellEnd"/>
      <w:r w:rsidR="00740F14" w:rsidRPr="00740F14">
        <w:rPr>
          <w:rFonts w:ascii="Arial" w:hAnsi="Arial"/>
          <w:sz w:val="20"/>
          <w:lang w:val="de-AT"/>
        </w:rPr>
        <w:t xml:space="preserve"> zu sehen, das zeigt, wie einfach ein</w:t>
      </w:r>
      <w:r w:rsidR="00844E0A">
        <w:rPr>
          <w:rFonts w:ascii="Arial" w:hAnsi="Arial"/>
          <w:sz w:val="20"/>
          <w:lang w:val="de-AT"/>
        </w:rPr>
        <w:t>e</w:t>
      </w:r>
      <w:r w:rsidR="00740F14" w:rsidRPr="00740F14">
        <w:rPr>
          <w:rFonts w:ascii="Arial" w:hAnsi="Arial"/>
          <w:sz w:val="20"/>
          <w:lang w:val="de-AT"/>
        </w:rPr>
        <w:t xml:space="preserve"> </w:t>
      </w:r>
      <w:r w:rsidR="00844E0A">
        <w:rPr>
          <w:rFonts w:ascii="Arial" w:hAnsi="Arial"/>
          <w:sz w:val="20"/>
          <w:lang w:val="de-AT"/>
        </w:rPr>
        <w:t>Online-Schulung</w:t>
      </w:r>
      <w:r w:rsidR="00740F14" w:rsidRPr="00740F14">
        <w:rPr>
          <w:rFonts w:ascii="Arial" w:hAnsi="Arial"/>
          <w:sz w:val="20"/>
          <w:lang w:val="de-AT"/>
        </w:rPr>
        <w:t xml:space="preserve"> funktioniert.</w:t>
      </w:r>
    </w:p>
    <w:p w14:paraId="28D6B1B1" w14:textId="77777777" w:rsidR="0054634D" w:rsidRDefault="0054634D" w:rsidP="00913BC7">
      <w:pPr>
        <w:spacing w:line="360" w:lineRule="atLeast"/>
        <w:rPr>
          <w:rFonts w:ascii="Arial" w:hAnsi="Arial"/>
          <w:sz w:val="20"/>
          <w:lang w:val="de-AT"/>
        </w:rPr>
      </w:pPr>
    </w:p>
    <w:p w14:paraId="580CE364" w14:textId="77777777" w:rsidR="00740F14" w:rsidRDefault="00740F14" w:rsidP="00740F14">
      <w:pPr>
        <w:spacing w:line="360" w:lineRule="atLeast"/>
        <w:rPr>
          <w:rFonts w:ascii="Arial" w:hAnsi="Arial"/>
          <w:sz w:val="20"/>
          <w:lang w:val="de-AT"/>
        </w:rPr>
      </w:pPr>
      <w:r w:rsidRPr="00740F14">
        <w:rPr>
          <w:rFonts w:ascii="Arial" w:hAnsi="Arial"/>
          <w:sz w:val="20"/>
          <w:lang w:val="de-AT"/>
        </w:rPr>
        <w:t xml:space="preserve">Auch die konkrete Heizungsplanung kann online erfolgen. Zur besseren Vorbereitung können Interessenten bequem von Zuhause aus ein Online-Erfassungsformular ausfüllen und Skizzen, Fotos von Heizungs- und Kellerraum sowie Hauseingang und Kellertreppe an </w:t>
      </w:r>
      <w:proofErr w:type="spellStart"/>
      <w:r w:rsidRPr="00740F14">
        <w:rPr>
          <w:rFonts w:ascii="Arial" w:hAnsi="Arial"/>
          <w:sz w:val="20"/>
          <w:lang w:val="de-AT"/>
        </w:rPr>
        <w:t>ÖkoFEN</w:t>
      </w:r>
      <w:proofErr w:type="spellEnd"/>
      <w:r w:rsidRPr="00740F14">
        <w:rPr>
          <w:rFonts w:ascii="Arial" w:hAnsi="Arial"/>
          <w:sz w:val="20"/>
          <w:lang w:val="de-AT"/>
        </w:rPr>
        <w:t xml:space="preserve"> übermitteln. Die individuelle Beratung erfolgt dann per Videochat. Der regionale Ansprechpartner kann so in Echtzeit zusammen mit dem </w:t>
      </w:r>
      <w:r w:rsidRPr="00740F14">
        <w:rPr>
          <w:rFonts w:ascii="Arial" w:hAnsi="Arial"/>
          <w:sz w:val="20"/>
          <w:lang w:val="de-AT"/>
        </w:rPr>
        <w:lastRenderedPageBreak/>
        <w:t xml:space="preserve">Endkunden die Räumlichkeiten begehen, die Positionierung und Dimensionierung der Pelletheizung besprechen sowie Rahmenbedingungen für eine Montage abklären. </w:t>
      </w:r>
      <w:proofErr w:type="spellStart"/>
      <w:r w:rsidRPr="00740F14">
        <w:rPr>
          <w:rFonts w:ascii="Arial" w:hAnsi="Arial"/>
          <w:sz w:val="20"/>
          <w:lang w:val="de-AT"/>
        </w:rPr>
        <w:t>ÖkoFEN</w:t>
      </w:r>
      <w:proofErr w:type="spellEnd"/>
      <w:r w:rsidRPr="00740F14">
        <w:rPr>
          <w:rFonts w:ascii="Arial" w:hAnsi="Arial"/>
          <w:sz w:val="20"/>
          <w:lang w:val="de-AT"/>
        </w:rPr>
        <w:t xml:space="preserve"> erstellt in der Folge eine 3-D-Heizraumplanung samt Angebot. Ergänzend stehen auf oekofen.de noch ein Online-Produktberater sowie ein Fördermittelrechner zur Verfügung.</w:t>
      </w:r>
    </w:p>
    <w:p w14:paraId="1827E21E" w14:textId="77777777" w:rsidR="00740F14" w:rsidRPr="00740F14" w:rsidRDefault="00740F14" w:rsidP="00740F14">
      <w:pPr>
        <w:spacing w:line="360" w:lineRule="atLeast"/>
        <w:rPr>
          <w:rFonts w:ascii="Arial" w:hAnsi="Arial"/>
          <w:sz w:val="20"/>
          <w:lang w:val="de-AT"/>
        </w:rPr>
      </w:pPr>
    </w:p>
    <w:p w14:paraId="7FC06F33" w14:textId="5A470023" w:rsidR="00BB1F33" w:rsidRDefault="00740F14" w:rsidP="00740F14">
      <w:pPr>
        <w:spacing w:line="360" w:lineRule="atLeast"/>
        <w:rPr>
          <w:rFonts w:ascii="Arial" w:hAnsi="Arial"/>
          <w:sz w:val="20"/>
          <w:lang w:val="de-AT"/>
        </w:rPr>
      </w:pPr>
      <w:r w:rsidRPr="00740F14">
        <w:rPr>
          <w:rFonts w:ascii="Arial" w:hAnsi="Arial"/>
          <w:sz w:val="20"/>
          <w:lang w:val="de-AT"/>
        </w:rPr>
        <w:t xml:space="preserve">Eine umfassende Übersicht über den Online Service von </w:t>
      </w:r>
      <w:proofErr w:type="spellStart"/>
      <w:r w:rsidRPr="00740F14">
        <w:rPr>
          <w:rFonts w:ascii="Arial" w:hAnsi="Arial"/>
          <w:sz w:val="20"/>
          <w:lang w:val="de-AT"/>
        </w:rPr>
        <w:t>ÖkoFEN</w:t>
      </w:r>
      <w:proofErr w:type="spellEnd"/>
      <w:r w:rsidRPr="00740F14">
        <w:rPr>
          <w:rFonts w:ascii="Arial" w:hAnsi="Arial"/>
          <w:sz w:val="20"/>
          <w:lang w:val="de-AT"/>
        </w:rPr>
        <w:t xml:space="preserve"> </w:t>
      </w:r>
      <w:r w:rsidR="00844E0A">
        <w:rPr>
          <w:rFonts w:ascii="Arial" w:hAnsi="Arial"/>
          <w:sz w:val="20"/>
          <w:lang w:val="de-AT"/>
        </w:rPr>
        <w:t>ist zu finden</w:t>
      </w:r>
      <w:r w:rsidRPr="00740F14">
        <w:rPr>
          <w:rFonts w:ascii="Arial" w:hAnsi="Arial"/>
          <w:sz w:val="20"/>
          <w:lang w:val="de-AT"/>
        </w:rPr>
        <w:t xml:space="preserve"> unter: </w:t>
      </w:r>
      <w:r w:rsidR="0009095D" w:rsidRPr="0009095D">
        <w:rPr>
          <w:rFonts w:ascii="Arial" w:hAnsi="Arial"/>
          <w:sz w:val="20"/>
          <w:lang w:val="de-AT"/>
        </w:rPr>
        <w:t>https://www.oekofen.com/de-de/news/kontaktlose-planung-beratung--20487/</w:t>
      </w:r>
      <w:r w:rsidRPr="00740F14">
        <w:rPr>
          <w:rFonts w:ascii="Arial" w:hAnsi="Arial"/>
          <w:sz w:val="20"/>
          <w:lang w:val="de-AT"/>
        </w:rPr>
        <w:t>.</w:t>
      </w:r>
    </w:p>
    <w:p w14:paraId="7F8B6AD7" w14:textId="77777777" w:rsidR="00BB1F33" w:rsidRDefault="00BB1F33" w:rsidP="00913BC7">
      <w:pPr>
        <w:spacing w:line="360" w:lineRule="atLeast"/>
        <w:rPr>
          <w:rFonts w:ascii="Arial" w:hAnsi="Arial"/>
          <w:sz w:val="20"/>
          <w:lang w:val="de-AT"/>
        </w:rPr>
      </w:pPr>
    </w:p>
    <w:p w14:paraId="228EAFD2" w14:textId="48D16699" w:rsidR="00BB1F33" w:rsidRDefault="00740F14" w:rsidP="00913BC7">
      <w:pPr>
        <w:spacing w:line="360" w:lineRule="atLeast"/>
        <w:rPr>
          <w:rFonts w:ascii="Arial" w:hAnsi="Arial"/>
          <w:sz w:val="20"/>
          <w:lang w:val="de-AT"/>
        </w:rPr>
      </w:pPr>
      <w:r w:rsidRPr="00740F14">
        <w:rPr>
          <w:rFonts w:ascii="Arial" w:hAnsi="Arial"/>
          <w:sz w:val="20"/>
          <w:lang w:val="de-AT"/>
        </w:rPr>
        <w:t xml:space="preserve">Gut zu wissen: In Zeiten, in denen das Corona-Virus die Welt anhält, arbeiten die regionalen Heizungsbauer weiter, um die Sicherstellung von Wärme und Warmwasser zu gewährleisten. Im Heizungskeller können sämtliche Arbeiten ohne unmittelbaren  Kontakt von Kunde und Handwerker mit ausreichend Sicherheitsabstand vorgenommen werden. Die Lieferfähigkeit sämtlicher Geräte, Montage- und Zubehörteile ist seitens </w:t>
      </w:r>
      <w:proofErr w:type="spellStart"/>
      <w:r w:rsidRPr="00740F14">
        <w:rPr>
          <w:rFonts w:ascii="Arial" w:hAnsi="Arial"/>
          <w:sz w:val="20"/>
          <w:lang w:val="de-AT"/>
        </w:rPr>
        <w:t>ÖkoFEN</w:t>
      </w:r>
      <w:proofErr w:type="spellEnd"/>
      <w:r w:rsidRPr="00740F14">
        <w:rPr>
          <w:rFonts w:ascii="Arial" w:hAnsi="Arial"/>
          <w:sz w:val="20"/>
          <w:lang w:val="de-AT"/>
        </w:rPr>
        <w:t xml:space="preserve"> gewährleistet.</w:t>
      </w:r>
    </w:p>
    <w:p w14:paraId="38C6FF93" w14:textId="77777777" w:rsidR="00FC4F7B" w:rsidRDefault="00FC4F7B" w:rsidP="00913BC7">
      <w:pPr>
        <w:spacing w:line="360" w:lineRule="atLeast"/>
        <w:rPr>
          <w:rFonts w:ascii="Arial" w:hAnsi="Arial"/>
          <w:sz w:val="20"/>
          <w:lang w:val="de-AT"/>
        </w:rPr>
      </w:pPr>
    </w:p>
    <w:p w14:paraId="0193BA48" w14:textId="77777777" w:rsidR="006A0E0A" w:rsidRDefault="006A0E0A" w:rsidP="006A0E0A">
      <w:pPr>
        <w:spacing w:line="360" w:lineRule="atLeast"/>
        <w:rPr>
          <w:rFonts w:ascii="Arial" w:hAnsi="Arial"/>
          <w:sz w:val="20"/>
          <w:lang w:val="de-AT"/>
        </w:rPr>
      </w:pPr>
      <w:r>
        <w:rPr>
          <w:rFonts w:ascii="Arial" w:hAnsi="Arial"/>
          <w:sz w:val="20"/>
          <w:lang w:val="de-AT"/>
        </w:rPr>
        <w:t xml:space="preserve">Weitere Informationen unter </w:t>
      </w:r>
      <w:r w:rsidRPr="003E21AA">
        <w:rPr>
          <w:rFonts w:ascii="Arial" w:hAnsi="Arial"/>
          <w:sz w:val="20"/>
          <w:lang w:val="de-AT"/>
        </w:rPr>
        <w:t>www.oekofen.de</w:t>
      </w:r>
      <w:r>
        <w:rPr>
          <w:rFonts w:ascii="Arial" w:hAnsi="Arial"/>
          <w:sz w:val="20"/>
          <w:lang w:val="de-AT"/>
        </w:rPr>
        <w:t>.</w:t>
      </w:r>
    </w:p>
    <w:p w14:paraId="58C57D0C" w14:textId="031BD5A7" w:rsidR="00740F14" w:rsidRDefault="00740F14">
      <w:pPr>
        <w:rPr>
          <w:rFonts w:ascii="Arial" w:hAnsi="Arial" w:cs="Arial Unicode MS"/>
          <w:color w:val="auto"/>
          <w:sz w:val="20"/>
          <w:szCs w:val="24"/>
          <w:lang w:val="de-AT"/>
        </w:rPr>
      </w:pPr>
      <w:r>
        <w:rPr>
          <w:rFonts w:ascii="Arial" w:hAnsi="Arial"/>
          <w:sz w:val="20"/>
          <w:lang w:val="de-AT"/>
        </w:rPr>
        <w:br w:type="page"/>
      </w:r>
    </w:p>
    <w:p w14:paraId="183BDA01" w14:textId="39CBE75A" w:rsidR="00740F14" w:rsidRDefault="00C01174" w:rsidP="00740F14">
      <w:pPr>
        <w:spacing w:line="360" w:lineRule="atLeast"/>
        <w:rPr>
          <w:rFonts w:ascii="Arial" w:hAnsi="Arial"/>
          <w:sz w:val="20"/>
          <w:lang w:val="de-AT"/>
        </w:rPr>
      </w:pPr>
      <w:r>
        <w:rPr>
          <w:rFonts w:ascii="Arial" w:hAnsi="Arial"/>
          <w:sz w:val="20"/>
          <w:lang w:val="de-AT"/>
        </w:rPr>
        <w:lastRenderedPageBreak/>
        <w:pict w14:anchorId="61606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pt;height:195pt">
            <v:imagedata r:id="rId9" o:title="2020-07-13_OekoFEN Presseinformation_OekoFEN_Onlineservice-01-72-dpi"/>
          </v:shape>
        </w:pict>
      </w:r>
    </w:p>
    <w:p w14:paraId="693869D0" w14:textId="1EF9A319" w:rsidR="00740F14" w:rsidRPr="00740F14" w:rsidRDefault="00740F14" w:rsidP="00740F14">
      <w:pPr>
        <w:pStyle w:val="StandardWeb"/>
        <w:spacing w:before="0" w:beforeAutospacing="0" w:after="0" w:afterAutospacing="0" w:line="360" w:lineRule="atLeast"/>
        <w:rPr>
          <w:rFonts w:ascii="Arial" w:hAnsi="Arial"/>
          <w:sz w:val="20"/>
          <w:lang w:val="de-AT"/>
        </w:rPr>
      </w:pPr>
      <w:r w:rsidRPr="00740F14">
        <w:rPr>
          <w:rFonts w:ascii="Arial" w:hAnsi="Arial"/>
          <w:sz w:val="20"/>
          <w:lang w:val="de-AT"/>
        </w:rPr>
        <w:t>BU: Unter onlineberater.pelletsheizung.de erhalten Bauherren und Modernisierer mit nur wenigen Klicks neben einem Kostenvergleich der verschiedenen Energieträger auch Richtpreise für Pelletheizungen und einen Überblick über mögliche Fördermittel.</w:t>
      </w:r>
    </w:p>
    <w:p w14:paraId="0BF96468" w14:textId="34403711" w:rsidR="00E27890" w:rsidRDefault="00740F14" w:rsidP="00740F14">
      <w:pPr>
        <w:pStyle w:val="StandardWeb"/>
        <w:spacing w:before="0" w:beforeAutospacing="0" w:after="0" w:afterAutospacing="0" w:line="360" w:lineRule="atLeast"/>
        <w:rPr>
          <w:rFonts w:ascii="Arial" w:hAnsi="Arial"/>
          <w:sz w:val="20"/>
          <w:lang w:val="de-AT"/>
        </w:rPr>
      </w:pPr>
      <w:r w:rsidRPr="00740F14">
        <w:rPr>
          <w:rFonts w:ascii="Arial" w:hAnsi="Arial"/>
          <w:sz w:val="20"/>
          <w:lang w:val="de-AT"/>
        </w:rPr>
        <w:t xml:space="preserve">Bild: </w:t>
      </w:r>
      <w:proofErr w:type="spellStart"/>
      <w:r w:rsidRPr="00740F14">
        <w:rPr>
          <w:rFonts w:ascii="Arial" w:hAnsi="Arial"/>
          <w:sz w:val="20"/>
          <w:lang w:val="de-AT"/>
        </w:rPr>
        <w:t>ÖkoFEN</w:t>
      </w:r>
      <w:proofErr w:type="spellEnd"/>
    </w:p>
    <w:p w14:paraId="06C7C02B" w14:textId="1939A700" w:rsidR="005852C0" w:rsidRDefault="005852C0">
      <w:pPr>
        <w:rPr>
          <w:rFonts w:ascii="Arial" w:hAnsi="Arial"/>
          <w:sz w:val="20"/>
          <w:lang w:val="de-AT"/>
        </w:rPr>
      </w:pPr>
      <w:r>
        <w:rPr>
          <w:rFonts w:ascii="Arial" w:hAnsi="Arial"/>
          <w:sz w:val="20"/>
          <w:lang w:val="de-AT"/>
        </w:rPr>
        <w:br w:type="page"/>
      </w:r>
    </w:p>
    <w:p w14:paraId="256F0190" w14:textId="2611CA42" w:rsidR="005852C0" w:rsidRDefault="00C01174" w:rsidP="005852C0">
      <w:pPr>
        <w:spacing w:line="360" w:lineRule="atLeast"/>
        <w:rPr>
          <w:rFonts w:ascii="Arial" w:hAnsi="Arial"/>
          <w:sz w:val="20"/>
          <w:lang w:val="de-AT"/>
        </w:rPr>
      </w:pPr>
      <w:r>
        <w:rPr>
          <w:rFonts w:ascii="Arial" w:hAnsi="Arial"/>
          <w:sz w:val="20"/>
          <w:lang w:val="de-AT"/>
        </w:rPr>
        <w:lastRenderedPageBreak/>
        <w:pict w14:anchorId="74B5C942">
          <v:shape id="_x0000_i1026" type="#_x0000_t75" style="width:289.8pt;height:185.4pt">
            <v:imagedata r:id="rId10" o:title="2020-07-13_OekoFEN Presseinformation_OekoFEN_Onlineservice-02-72-dpi"/>
          </v:shape>
        </w:pict>
      </w:r>
    </w:p>
    <w:p w14:paraId="7AD59F3F" w14:textId="77777777" w:rsidR="005852C0" w:rsidRPr="005852C0" w:rsidRDefault="005852C0" w:rsidP="005852C0">
      <w:pPr>
        <w:spacing w:line="360" w:lineRule="atLeast"/>
        <w:rPr>
          <w:rFonts w:ascii="Arial" w:hAnsi="Arial" w:cs="Arial Unicode MS"/>
          <w:color w:val="auto"/>
          <w:sz w:val="20"/>
          <w:szCs w:val="24"/>
          <w:lang w:val="de-AT"/>
        </w:rPr>
      </w:pPr>
      <w:r w:rsidRPr="005852C0">
        <w:rPr>
          <w:rFonts w:ascii="Arial" w:hAnsi="Arial" w:cs="Arial Unicode MS"/>
          <w:color w:val="auto"/>
          <w:sz w:val="20"/>
          <w:szCs w:val="24"/>
          <w:lang w:val="de-AT"/>
        </w:rPr>
        <w:t xml:space="preserve">BU: Individuelle Beratungen können per Videochat erfolgen. Der regionale </w:t>
      </w:r>
      <w:proofErr w:type="spellStart"/>
      <w:r w:rsidRPr="005852C0">
        <w:rPr>
          <w:rFonts w:ascii="Arial" w:hAnsi="Arial" w:cs="Arial Unicode MS"/>
          <w:color w:val="auto"/>
          <w:sz w:val="20"/>
          <w:szCs w:val="24"/>
          <w:lang w:val="de-AT"/>
        </w:rPr>
        <w:t>ÖkoFEN</w:t>
      </w:r>
      <w:proofErr w:type="spellEnd"/>
      <w:r w:rsidRPr="005852C0">
        <w:rPr>
          <w:rFonts w:ascii="Arial" w:hAnsi="Arial" w:cs="Arial Unicode MS"/>
          <w:color w:val="auto"/>
          <w:sz w:val="20"/>
          <w:szCs w:val="24"/>
          <w:lang w:val="de-AT"/>
        </w:rPr>
        <w:t xml:space="preserve"> Ansprechpartner kann sich in Echtzeit mit dem Interessenten über die neue Heizung austauschen, die Positionierung und Dimensionierung der Pelletheizung besprechen sowie Rahmenbedingungen für eine Montage abklären – kontaktlos und bequem von Zuhause aus.</w:t>
      </w:r>
    </w:p>
    <w:p w14:paraId="3F35D99A" w14:textId="704B3D01" w:rsidR="005852C0" w:rsidRDefault="005852C0" w:rsidP="005852C0">
      <w:pPr>
        <w:spacing w:line="360" w:lineRule="atLeast"/>
        <w:rPr>
          <w:rFonts w:ascii="Arial" w:hAnsi="Arial" w:cs="Arial Unicode MS"/>
          <w:color w:val="auto"/>
          <w:sz w:val="20"/>
          <w:szCs w:val="24"/>
          <w:lang w:val="de-AT"/>
        </w:rPr>
      </w:pPr>
      <w:r w:rsidRPr="005852C0">
        <w:rPr>
          <w:rFonts w:ascii="Arial" w:hAnsi="Arial" w:cs="Arial Unicode MS"/>
          <w:color w:val="auto"/>
          <w:sz w:val="20"/>
          <w:szCs w:val="24"/>
          <w:lang w:val="de-AT"/>
        </w:rPr>
        <w:t xml:space="preserve">Bild: </w:t>
      </w:r>
      <w:proofErr w:type="spellStart"/>
      <w:r w:rsidRPr="005852C0">
        <w:rPr>
          <w:rFonts w:ascii="Arial" w:hAnsi="Arial" w:cs="Arial Unicode MS"/>
          <w:color w:val="auto"/>
          <w:sz w:val="20"/>
          <w:szCs w:val="24"/>
          <w:lang w:val="de-AT"/>
        </w:rPr>
        <w:t>ÖkoFEN</w:t>
      </w:r>
      <w:proofErr w:type="spellEnd"/>
    </w:p>
    <w:p w14:paraId="117038A4" w14:textId="49199D47" w:rsidR="005852C0" w:rsidRDefault="005852C0">
      <w:pPr>
        <w:rPr>
          <w:rFonts w:ascii="Arial" w:hAnsi="Arial"/>
          <w:sz w:val="20"/>
          <w:lang w:val="de-AT"/>
        </w:rPr>
      </w:pPr>
      <w:r>
        <w:rPr>
          <w:rFonts w:ascii="Arial" w:hAnsi="Arial"/>
          <w:sz w:val="20"/>
          <w:lang w:val="de-AT"/>
        </w:rPr>
        <w:br w:type="page"/>
      </w:r>
    </w:p>
    <w:p w14:paraId="09CFDE8E" w14:textId="5FC57C0B" w:rsidR="005852C0" w:rsidRDefault="00C01174" w:rsidP="005852C0">
      <w:pPr>
        <w:spacing w:line="360" w:lineRule="atLeast"/>
        <w:rPr>
          <w:rFonts w:ascii="Arial" w:hAnsi="Arial"/>
          <w:sz w:val="20"/>
          <w:lang w:val="de-AT"/>
        </w:rPr>
      </w:pPr>
      <w:r>
        <w:rPr>
          <w:rFonts w:ascii="Arial" w:hAnsi="Arial"/>
          <w:noProof/>
          <w:sz w:val="20"/>
        </w:rPr>
        <w:lastRenderedPageBreak/>
        <w:pict w14:anchorId="53FC3FC4">
          <v:shape id="_x0000_i1027" type="#_x0000_t75" style="width:289.8pt;height:384.6pt">
            <v:imagedata r:id="rId11" o:title="2020-07-13_OekoFEN Presseinformation_OekoFEN_Onlineservice-03-72-dpi"/>
          </v:shape>
        </w:pict>
      </w:r>
      <w:r w:rsidR="005852C0">
        <w:rPr>
          <w:rFonts w:ascii="Arial" w:hAnsi="Arial"/>
          <w:noProof/>
          <w:sz w:val="20"/>
        </w:rPr>
        <w:br/>
      </w:r>
      <w:r w:rsidR="005852C0" w:rsidRPr="005852C0">
        <w:rPr>
          <w:rFonts w:ascii="Arial" w:hAnsi="Arial"/>
          <w:sz w:val="20"/>
          <w:lang w:val="de-AT"/>
        </w:rPr>
        <w:t xml:space="preserve">BU: Die SHK-Betriebe sind auch in Zeiten von Corona für ihre Kunden im Einsatz. Im Keller arbeitet der Heizungsfachmann – hier Anlagenmechaniker Mirko Niemann aus Bad Oeynhausen – alleine, deshalb besteht bei Einbau der neuen Heizung keine Infektionsgefahr. </w:t>
      </w:r>
      <w:r w:rsidR="005852C0">
        <w:rPr>
          <w:rFonts w:ascii="Arial" w:hAnsi="Arial"/>
          <w:sz w:val="20"/>
          <w:lang w:val="de-AT"/>
        </w:rPr>
        <w:br/>
      </w:r>
      <w:r w:rsidR="005852C0" w:rsidRPr="005852C0">
        <w:rPr>
          <w:rFonts w:ascii="Arial" w:hAnsi="Arial"/>
          <w:sz w:val="20"/>
          <w:lang w:val="de-AT"/>
        </w:rPr>
        <w:t xml:space="preserve">Bild: </w:t>
      </w:r>
      <w:proofErr w:type="spellStart"/>
      <w:r w:rsidR="005852C0" w:rsidRPr="005852C0">
        <w:rPr>
          <w:rFonts w:ascii="Arial" w:hAnsi="Arial"/>
          <w:sz w:val="20"/>
          <w:lang w:val="de-AT"/>
        </w:rPr>
        <w:t>ÖkoFEN</w:t>
      </w:r>
      <w:proofErr w:type="spellEnd"/>
    </w:p>
    <w:p w14:paraId="1B04C0FA" w14:textId="77777777" w:rsidR="005852C0" w:rsidRDefault="005852C0">
      <w:pPr>
        <w:rPr>
          <w:rFonts w:ascii="Arial" w:hAnsi="Arial"/>
          <w:b/>
          <w:sz w:val="20"/>
          <w:lang w:val="de-AT"/>
        </w:rPr>
      </w:pPr>
      <w:r>
        <w:rPr>
          <w:rFonts w:ascii="Arial" w:hAnsi="Arial"/>
          <w:b/>
          <w:sz w:val="20"/>
          <w:lang w:val="de-AT"/>
        </w:rPr>
        <w:br w:type="page"/>
      </w:r>
    </w:p>
    <w:p w14:paraId="28955F83" w14:textId="36349A00" w:rsidR="00E27890" w:rsidRPr="00396481" w:rsidRDefault="00E27890" w:rsidP="00E27890">
      <w:pPr>
        <w:spacing w:line="360" w:lineRule="atLeast"/>
        <w:rPr>
          <w:rFonts w:ascii="Arial" w:hAnsi="Arial"/>
          <w:b/>
          <w:sz w:val="20"/>
          <w:lang w:val="de-AT"/>
        </w:rPr>
      </w:pPr>
      <w:r>
        <w:rPr>
          <w:rFonts w:ascii="Arial" w:hAnsi="Arial"/>
          <w:b/>
          <w:sz w:val="20"/>
          <w:lang w:val="de-AT"/>
        </w:rPr>
        <w:lastRenderedPageBreak/>
        <w:t>Ü</w:t>
      </w:r>
      <w:r w:rsidRPr="00396481">
        <w:rPr>
          <w:rFonts w:ascii="Arial" w:hAnsi="Arial"/>
          <w:b/>
          <w:sz w:val="20"/>
          <w:lang w:val="de-AT"/>
        </w:rPr>
        <w:t xml:space="preserve">ber </w:t>
      </w:r>
      <w:proofErr w:type="spellStart"/>
      <w:r w:rsidRPr="00396481">
        <w:rPr>
          <w:rFonts w:ascii="Arial" w:hAnsi="Arial"/>
          <w:b/>
          <w:sz w:val="20"/>
          <w:lang w:val="de-AT"/>
        </w:rPr>
        <w:t>Ök</w:t>
      </w:r>
      <w:r>
        <w:rPr>
          <w:rFonts w:ascii="Arial" w:hAnsi="Arial"/>
          <w:b/>
          <w:sz w:val="20"/>
          <w:lang w:val="de-AT"/>
        </w:rPr>
        <w:t>o</w:t>
      </w:r>
      <w:r w:rsidRPr="00396481">
        <w:rPr>
          <w:rFonts w:ascii="Arial" w:hAnsi="Arial"/>
          <w:b/>
          <w:sz w:val="20"/>
          <w:lang w:val="de-AT"/>
        </w:rPr>
        <w:t>FEN</w:t>
      </w:r>
      <w:proofErr w:type="spellEnd"/>
    </w:p>
    <w:p w14:paraId="057DFA89" w14:textId="77777777" w:rsidR="00E27890" w:rsidRPr="00396481" w:rsidRDefault="00E27890" w:rsidP="00E27890">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ÖkoFEN ist Europas Spezialist für Pelletheizungen, mit Hauptsitz in Niederkappel/Österreich. 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4D011A5B" w14:textId="699D5989" w:rsidR="00E27890" w:rsidRDefault="00E27890" w:rsidP="00E27890">
      <w:pPr>
        <w:spacing w:line="360" w:lineRule="atLeast"/>
        <w:rPr>
          <w:rFonts w:ascii="Arial" w:hAnsi="Arial"/>
          <w:sz w:val="20"/>
        </w:rPr>
      </w:pPr>
      <w:r w:rsidRPr="00396481">
        <w:rPr>
          <w:rFonts w:ascii="Arial" w:hAnsi="Arial"/>
          <w:sz w:val="20"/>
          <w:lang w:val="de-AT"/>
        </w:rPr>
        <w:t>B</w:t>
      </w:r>
      <w:r>
        <w:rPr>
          <w:rFonts w:ascii="Arial" w:hAnsi="Arial"/>
          <w:sz w:val="20"/>
          <w:lang w:val="de-AT"/>
        </w:rPr>
        <w:t xml:space="preserve">is heute wurden weltweit über </w:t>
      </w:r>
      <w:r w:rsidR="005852C0">
        <w:rPr>
          <w:rFonts w:ascii="Arial" w:hAnsi="Arial"/>
          <w:sz w:val="20"/>
          <w:lang w:val="de-AT"/>
        </w:rPr>
        <w:t>10</w:t>
      </w:r>
      <w:r>
        <w:rPr>
          <w:rFonts w:ascii="Arial" w:hAnsi="Arial"/>
          <w:sz w:val="20"/>
          <w:lang w:val="de-AT"/>
        </w:rPr>
        <w:t>0</w:t>
      </w:r>
      <w:r w:rsidRPr="00396481">
        <w:rPr>
          <w:rFonts w:ascii="Arial" w:hAnsi="Arial"/>
          <w:sz w:val="20"/>
          <w:lang w:val="de-AT"/>
        </w:rPr>
        <w:t xml:space="preserve">.000 Anlagen installiert und Vertriebstöchter in </w:t>
      </w:r>
      <w:r>
        <w:rPr>
          <w:rFonts w:ascii="Arial" w:hAnsi="Arial"/>
          <w:sz w:val="20"/>
          <w:lang w:val="de-AT"/>
        </w:rPr>
        <w:t>21</w:t>
      </w:r>
      <w:r w:rsidRPr="00396481">
        <w:rPr>
          <w:rFonts w:ascii="Arial" w:hAnsi="Arial"/>
          <w:sz w:val="20"/>
          <w:lang w:val="de-AT"/>
        </w:rPr>
        <w:t xml:space="preserve"> Ländern etabliert.</w:t>
      </w:r>
      <w:r>
        <w:rPr>
          <w:rFonts w:ascii="Arial" w:hAnsi="Arial"/>
          <w:sz w:val="20"/>
          <w:lang w:val="de-AT"/>
        </w:rPr>
        <w:t xml:space="preserve"> </w:t>
      </w:r>
      <w:r w:rsidRPr="00396481">
        <w:rPr>
          <w:rFonts w:ascii="Arial" w:hAnsi="Arial"/>
          <w:sz w:val="20"/>
          <w:lang w:val="de-AT"/>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3E5D04ED" w14:textId="77777777" w:rsidR="00E27890" w:rsidRPr="006B1B0C" w:rsidRDefault="00E27890" w:rsidP="00E27890">
      <w:pPr>
        <w:pStyle w:val="StandardWeb"/>
        <w:spacing w:before="0" w:beforeAutospacing="0" w:after="0" w:afterAutospacing="0" w:line="360" w:lineRule="atLeast"/>
        <w:rPr>
          <w:rFonts w:ascii="Arial" w:hAnsi="Arial"/>
          <w:sz w:val="20"/>
        </w:rPr>
      </w:pPr>
    </w:p>
    <w:p w14:paraId="1192D935" w14:textId="77777777" w:rsidR="00E27890" w:rsidRDefault="00E27890" w:rsidP="00E27890">
      <w:pPr>
        <w:pStyle w:val="StandardWeb"/>
        <w:spacing w:before="0" w:beforeAutospacing="0" w:after="0" w:afterAutospacing="0" w:line="360" w:lineRule="atLeast"/>
        <w:rPr>
          <w:rFonts w:ascii="Arial" w:hAnsi="Arial" w:cs="Arial"/>
          <w:bCs/>
          <w:sz w:val="20"/>
          <w:szCs w:val="20"/>
          <w:lang w:eastAsia="en-US"/>
        </w:rPr>
      </w:pPr>
    </w:p>
    <w:p w14:paraId="01DB5399" w14:textId="77777777" w:rsidR="00FB68F8" w:rsidRDefault="00FB68F8" w:rsidP="00E27890">
      <w:pPr>
        <w:pStyle w:val="StandardWeb"/>
        <w:spacing w:before="0" w:beforeAutospacing="0" w:after="0" w:afterAutospacing="0" w:line="360" w:lineRule="atLeast"/>
        <w:rPr>
          <w:rFonts w:ascii="Arial" w:hAnsi="Arial" w:cs="Arial"/>
          <w:bCs/>
          <w:sz w:val="20"/>
          <w:szCs w:val="20"/>
          <w:lang w:eastAsia="en-US"/>
        </w:rPr>
      </w:pPr>
    </w:p>
    <w:p w14:paraId="6AC938F4"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49ADE6E" w14:textId="77777777" w:rsidR="00E27890"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0453EA1F" w14:textId="77777777" w:rsidR="00E27890" w:rsidRPr="00007D3D" w:rsidRDefault="00E27890" w:rsidP="00E27890">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6AF2E7CD" w14:textId="1EB9794B" w:rsidR="00CC4F7F" w:rsidRPr="00CC4F7F" w:rsidRDefault="00E27890" w:rsidP="00CC4F7F">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Domenic Liebing</w:t>
      </w:r>
      <w:r w:rsidR="00CC4F7F">
        <w:rPr>
          <w:rFonts w:ascii="Arial" w:hAnsi="Arial" w:cs="Arial"/>
          <w:bCs/>
          <w:sz w:val="20"/>
          <w:szCs w:val="20"/>
          <w:lang w:eastAsia="en-US"/>
        </w:rPr>
        <w:br/>
      </w:r>
      <w:r w:rsidR="00CC4F7F" w:rsidRPr="00CC4F7F">
        <w:rPr>
          <w:rFonts w:ascii="Arial" w:hAnsi="Arial" w:cs="Arial"/>
          <w:bCs/>
          <w:sz w:val="20"/>
          <w:szCs w:val="20"/>
          <w:lang w:eastAsia="en-US"/>
        </w:rPr>
        <w:t>Anton-Sorg-Straße 1</w:t>
      </w:r>
      <w:r w:rsidR="00CC4F7F">
        <w:rPr>
          <w:rFonts w:ascii="Arial" w:hAnsi="Arial" w:cs="Arial"/>
          <w:bCs/>
          <w:sz w:val="20"/>
          <w:szCs w:val="20"/>
          <w:lang w:eastAsia="en-US"/>
        </w:rPr>
        <w:br/>
      </w:r>
      <w:r w:rsidR="00CC4F7F" w:rsidRPr="00CC4F7F">
        <w:rPr>
          <w:rFonts w:ascii="Arial" w:hAnsi="Arial" w:cs="Arial"/>
          <w:bCs/>
          <w:sz w:val="20"/>
          <w:szCs w:val="20"/>
          <w:lang w:eastAsia="en-US"/>
        </w:rPr>
        <w:t>D-86199 Augsburg</w:t>
      </w:r>
      <w:r w:rsidR="00CC4F7F">
        <w:rPr>
          <w:rFonts w:ascii="Arial" w:hAnsi="Arial" w:cs="Arial"/>
          <w:bCs/>
          <w:sz w:val="20"/>
          <w:szCs w:val="20"/>
          <w:lang w:eastAsia="en-US"/>
        </w:rPr>
        <w:br/>
      </w:r>
      <w:r w:rsidR="00CC4F7F" w:rsidRPr="00CC4F7F">
        <w:rPr>
          <w:rFonts w:ascii="Arial" w:hAnsi="Arial" w:cs="Arial"/>
          <w:bCs/>
          <w:sz w:val="20"/>
          <w:szCs w:val="20"/>
          <w:lang w:eastAsia="en-US"/>
        </w:rPr>
        <w:t>Tel: (0821) 258 93 00</w:t>
      </w:r>
    </w:p>
    <w:p w14:paraId="2D264CB7" w14:textId="4C6EEECA" w:rsidR="00DC03A0" w:rsidRPr="00E27890" w:rsidRDefault="00CC4F7F" w:rsidP="00CC4F7F">
      <w:pPr>
        <w:pStyle w:val="StandardWeb"/>
        <w:spacing w:before="0" w:beforeAutospacing="0" w:after="0" w:afterAutospacing="0" w:line="360" w:lineRule="atLeast"/>
      </w:pPr>
      <w:r w:rsidRPr="00CC4F7F">
        <w:rPr>
          <w:rFonts w:ascii="Arial" w:hAnsi="Arial" w:cs="Arial"/>
          <w:bCs/>
          <w:sz w:val="20"/>
          <w:szCs w:val="20"/>
          <w:lang w:eastAsia="en-US"/>
        </w:rPr>
        <w:t>Fax: (0821) 589 74 78</w:t>
      </w:r>
      <w:r>
        <w:rPr>
          <w:rFonts w:ascii="Arial" w:hAnsi="Arial" w:cs="Arial"/>
          <w:bCs/>
          <w:sz w:val="20"/>
          <w:szCs w:val="20"/>
          <w:lang w:eastAsia="en-US"/>
        </w:rPr>
        <w:br/>
      </w:r>
      <w:r w:rsidR="00E27890">
        <w:rPr>
          <w:rFonts w:ascii="Arial" w:hAnsi="Arial" w:cs="Arial"/>
          <w:bCs/>
          <w:sz w:val="20"/>
          <w:szCs w:val="20"/>
          <w:lang w:eastAsia="en-US"/>
        </w:rPr>
        <w:t>e</w:t>
      </w:r>
      <w:r w:rsidR="00E27890" w:rsidRPr="00007D3D">
        <w:rPr>
          <w:rFonts w:ascii="Arial" w:hAnsi="Arial" w:cs="Arial"/>
          <w:bCs/>
          <w:sz w:val="20"/>
          <w:szCs w:val="20"/>
          <w:lang w:eastAsia="en-US"/>
        </w:rPr>
        <w:t xml:space="preserve">-Mail: </w:t>
      </w:r>
      <w:r w:rsidR="00E27890">
        <w:rPr>
          <w:rFonts w:ascii="Arial" w:hAnsi="Arial" w:cs="Arial"/>
          <w:bCs/>
          <w:sz w:val="20"/>
          <w:szCs w:val="20"/>
          <w:lang w:eastAsia="en-US"/>
        </w:rPr>
        <w:t>oekofen</w:t>
      </w:r>
      <w:r w:rsidR="00E27890" w:rsidRPr="00007D3D">
        <w:rPr>
          <w:rFonts w:ascii="Arial" w:hAnsi="Arial" w:cs="Arial"/>
          <w:bCs/>
          <w:sz w:val="20"/>
          <w:szCs w:val="20"/>
          <w:lang w:eastAsia="en-US"/>
        </w:rPr>
        <w:t>@prcompany.de</w:t>
      </w:r>
    </w:p>
    <w:sectPr w:rsidR="00DC03A0" w:rsidRPr="00E27890" w:rsidSect="00007D3D">
      <w:headerReference w:type="default" r:id="rId12"/>
      <w:footerReference w:type="default" r:id="rId13"/>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A17D4" w14:textId="77777777" w:rsidR="00BB653F" w:rsidRDefault="00BB653F">
      <w:r>
        <w:separator/>
      </w:r>
    </w:p>
  </w:endnote>
  <w:endnote w:type="continuationSeparator" w:id="0">
    <w:p w14:paraId="569E64D9" w14:textId="77777777" w:rsidR="00BB653F" w:rsidRDefault="00BB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EH8swIAALo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36F1EF8E" w14:textId="77777777" w:rsidR="003A3BEB" w:rsidRPr="003A3BEB" w:rsidRDefault="003A3BEB" w:rsidP="003A3BEB">
                    <w:pPr>
                      <w:rPr>
                        <w:rFonts w:ascii="Arial" w:hAnsi="Arial"/>
                        <w:color w:val="444444"/>
                        <w:sz w:val="15"/>
                        <w:szCs w:val="15"/>
                      </w:rPr>
                    </w:pPr>
                    <w:r w:rsidRPr="003A3BEB">
                      <w:rPr>
                        <w:rFonts w:ascii="Arial" w:hAnsi="Arial"/>
                        <w:color w:val="444444"/>
                        <w:sz w:val="15"/>
                        <w:szCs w:val="15"/>
                      </w:rPr>
                      <w:t>Anton-Sorg-Straße 1</w:t>
                    </w:r>
                  </w:p>
                  <w:p w14:paraId="16879EFC" w14:textId="1E223AB3" w:rsidR="00E125BE" w:rsidRPr="001D6490" w:rsidRDefault="003A3BEB" w:rsidP="00154BD3">
                    <w:pPr>
                      <w:rPr>
                        <w:color w:val="444444"/>
                        <w:sz w:val="15"/>
                        <w:szCs w:val="15"/>
                      </w:rPr>
                    </w:pPr>
                    <w:r w:rsidRPr="003A3BEB">
                      <w:rPr>
                        <w:rFonts w:ascii="Arial" w:hAnsi="Arial"/>
                        <w:color w:val="444444"/>
                        <w:sz w:val="15"/>
                        <w:szCs w:val="15"/>
                      </w:rPr>
                      <w:t>D-86199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1/tw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443BC750" w:rsidR="00007D3D" w:rsidRDefault="00007D3D" w:rsidP="00C30B20">
                    <w:pPr>
                      <w:rPr>
                        <w:rFonts w:ascii="Arial" w:hAnsi="Arial"/>
                        <w:color w:val="444444"/>
                        <w:sz w:val="15"/>
                        <w:szCs w:val="15"/>
                      </w:rPr>
                    </w:pPr>
                    <w:r w:rsidRPr="00007D3D">
                      <w:rPr>
                        <w:rFonts w:ascii="Arial" w:hAnsi="Arial"/>
                        <w:color w:val="444444"/>
                        <w:sz w:val="15"/>
                        <w:szCs w:val="15"/>
                      </w:rPr>
                      <w:t xml:space="preserve">Fax +49 (0) 821/ </w:t>
                    </w:r>
                    <w:r w:rsidR="00E27890" w:rsidRPr="00E27890">
                      <w:rPr>
                        <w:rFonts w:ascii="Arial" w:hAnsi="Arial"/>
                        <w:color w:val="444444"/>
                        <w:sz w:val="15"/>
                        <w:szCs w:val="15"/>
                      </w:rPr>
                      <w:t>589 74 78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YiquAIAAME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AB43D" w14:textId="77777777" w:rsidR="00BB653F" w:rsidRDefault="00BB653F">
      <w:r>
        <w:separator/>
      </w:r>
    </w:p>
  </w:footnote>
  <w:footnote w:type="continuationSeparator" w:id="0">
    <w:p w14:paraId="78B8BDB4" w14:textId="77777777" w:rsidR="00BB653F" w:rsidRDefault="00BB6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BC2"/>
    <w:rsid w:val="00002156"/>
    <w:rsid w:val="00003A10"/>
    <w:rsid w:val="000067D7"/>
    <w:rsid w:val="000068AF"/>
    <w:rsid w:val="00007D3D"/>
    <w:rsid w:val="00016157"/>
    <w:rsid w:val="00016457"/>
    <w:rsid w:val="000212B1"/>
    <w:rsid w:val="000278FE"/>
    <w:rsid w:val="00030300"/>
    <w:rsid w:val="00035FD3"/>
    <w:rsid w:val="00044368"/>
    <w:rsid w:val="000445FE"/>
    <w:rsid w:val="00046497"/>
    <w:rsid w:val="0004650A"/>
    <w:rsid w:val="000521DD"/>
    <w:rsid w:val="00070E23"/>
    <w:rsid w:val="00071610"/>
    <w:rsid w:val="000759F5"/>
    <w:rsid w:val="00081122"/>
    <w:rsid w:val="000828EE"/>
    <w:rsid w:val="0009095D"/>
    <w:rsid w:val="000917E3"/>
    <w:rsid w:val="000931BF"/>
    <w:rsid w:val="00094824"/>
    <w:rsid w:val="00097E37"/>
    <w:rsid w:val="000A0F95"/>
    <w:rsid w:val="000A5746"/>
    <w:rsid w:val="000B0E4F"/>
    <w:rsid w:val="000B2C35"/>
    <w:rsid w:val="000B5FFF"/>
    <w:rsid w:val="000C1708"/>
    <w:rsid w:val="000C4786"/>
    <w:rsid w:val="000C4CFD"/>
    <w:rsid w:val="000C4F76"/>
    <w:rsid w:val="000C5EA1"/>
    <w:rsid w:val="000C685C"/>
    <w:rsid w:val="000D12C6"/>
    <w:rsid w:val="000D593B"/>
    <w:rsid w:val="000D5C67"/>
    <w:rsid w:val="000D623A"/>
    <w:rsid w:val="000E2F0A"/>
    <w:rsid w:val="000E5C00"/>
    <w:rsid w:val="000F00F6"/>
    <w:rsid w:val="000F1E32"/>
    <w:rsid w:val="000F4028"/>
    <w:rsid w:val="00112769"/>
    <w:rsid w:val="00114A9F"/>
    <w:rsid w:val="00115DF6"/>
    <w:rsid w:val="00117B38"/>
    <w:rsid w:val="00120830"/>
    <w:rsid w:val="00121FEF"/>
    <w:rsid w:val="00123766"/>
    <w:rsid w:val="00123A0A"/>
    <w:rsid w:val="001243E0"/>
    <w:rsid w:val="00124959"/>
    <w:rsid w:val="001250A1"/>
    <w:rsid w:val="00127103"/>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4320"/>
    <w:rsid w:val="00164D12"/>
    <w:rsid w:val="0016618E"/>
    <w:rsid w:val="00170127"/>
    <w:rsid w:val="00180F05"/>
    <w:rsid w:val="00183C51"/>
    <w:rsid w:val="00184758"/>
    <w:rsid w:val="00185078"/>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D76D2"/>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5FFE"/>
    <w:rsid w:val="002066CA"/>
    <w:rsid w:val="002069D5"/>
    <w:rsid w:val="002126FA"/>
    <w:rsid w:val="00212B88"/>
    <w:rsid w:val="0021678B"/>
    <w:rsid w:val="00216BEB"/>
    <w:rsid w:val="00216F0B"/>
    <w:rsid w:val="0022197E"/>
    <w:rsid w:val="0022211A"/>
    <w:rsid w:val="0022298B"/>
    <w:rsid w:val="0022338D"/>
    <w:rsid w:val="0023297C"/>
    <w:rsid w:val="00235FE2"/>
    <w:rsid w:val="00243A07"/>
    <w:rsid w:val="002462D7"/>
    <w:rsid w:val="00250D21"/>
    <w:rsid w:val="00250FEC"/>
    <w:rsid w:val="00252C06"/>
    <w:rsid w:val="00256456"/>
    <w:rsid w:val="00256F42"/>
    <w:rsid w:val="002602F3"/>
    <w:rsid w:val="002620A6"/>
    <w:rsid w:val="0026595E"/>
    <w:rsid w:val="00267F00"/>
    <w:rsid w:val="00271853"/>
    <w:rsid w:val="00271B27"/>
    <w:rsid w:val="00277264"/>
    <w:rsid w:val="00277315"/>
    <w:rsid w:val="00280693"/>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7D6E"/>
    <w:rsid w:val="003147FC"/>
    <w:rsid w:val="0032093B"/>
    <w:rsid w:val="00325475"/>
    <w:rsid w:val="0032701A"/>
    <w:rsid w:val="00327641"/>
    <w:rsid w:val="00330BEE"/>
    <w:rsid w:val="00333328"/>
    <w:rsid w:val="003352D9"/>
    <w:rsid w:val="003357CD"/>
    <w:rsid w:val="00336C43"/>
    <w:rsid w:val="003401BB"/>
    <w:rsid w:val="003428DC"/>
    <w:rsid w:val="00343D0B"/>
    <w:rsid w:val="0034655F"/>
    <w:rsid w:val="00351503"/>
    <w:rsid w:val="0035586C"/>
    <w:rsid w:val="003561F2"/>
    <w:rsid w:val="003636B7"/>
    <w:rsid w:val="00365109"/>
    <w:rsid w:val="00366196"/>
    <w:rsid w:val="003676BF"/>
    <w:rsid w:val="0037019D"/>
    <w:rsid w:val="0037067B"/>
    <w:rsid w:val="00372F49"/>
    <w:rsid w:val="003760C5"/>
    <w:rsid w:val="00382718"/>
    <w:rsid w:val="0038300C"/>
    <w:rsid w:val="003841A5"/>
    <w:rsid w:val="0038556B"/>
    <w:rsid w:val="00387EEA"/>
    <w:rsid w:val="00391580"/>
    <w:rsid w:val="0039370B"/>
    <w:rsid w:val="00395E79"/>
    <w:rsid w:val="00397A42"/>
    <w:rsid w:val="00397D73"/>
    <w:rsid w:val="003A3BEB"/>
    <w:rsid w:val="003A7549"/>
    <w:rsid w:val="003A767A"/>
    <w:rsid w:val="003B2E5A"/>
    <w:rsid w:val="003B53FF"/>
    <w:rsid w:val="003B6928"/>
    <w:rsid w:val="003C096A"/>
    <w:rsid w:val="003C292A"/>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562A"/>
    <w:rsid w:val="004479BE"/>
    <w:rsid w:val="00447C7F"/>
    <w:rsid w:val="00450CDA"/>
    <w:rsid w:val="0045222F"/>
    <w:rsid w:val="0046134E"/>
    <w:rsid w:val="00471888"/>
    <w:rsid w:val="00477B72"/>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300EF"/>
    <w:rsid w:val="0053216F"/>
    <w:rsid w:val="005321E6"/>
    <w:rsid w:val="00532AFD"/>
    <w:rsid w:val="005339B6"/>
    <w:rsid w:val="00534270"/>
    <w:rsid w:val="005369AE"/>
    <w:rsid w:val="00545253"/>
    <w:rsid w:val="0054634D"/>
    <w:rsid w:val="00552A10"/>
    <w:rsid w:val="00554C68"/>
    <w:rsid w:val="00557666"/>
    <w:rsid w:val="00563CBE"/>
    <w:rsid w:val="0056403C"/>
    <w:rsid w:val="00565DB3"/>
    <w:rsid w:val="00566231"/>
    <w:rsid w:val="00566E76"/>
    <w:rsid w:val="00567ADB"/>
    <w:rsid w:val="005703A2"/>
    <w:rsid w:val="00570C68"/>
    <w:rsid w:val="00571FAB"/>
    <w:rsid w:val="00572745"/>
    <w:rsid w:val="00575FE2"/>
    <w:rsid w:val="005807D2"/>
    <w:rsid w:val="005807FE"/>
    <w:rsid w:val="005852C0"/>
    <w:rsid w:val="00586CA4"/>
    <w:rsid w:val="00586D44"/>
    <w:rsid w:val="00587883"/>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7DBB"/>
    <w:rsid w:val="00612E00"/>
    <w:rsid w:val="00617325"/>
    <w:rsid w:val="006176FE"/>
    <w:rsid w:val="00625234"/>
    <w:rsid w:val="00625AB1"/>
    <w:rsid w:val="00627B7C"/>
    <w:rsid w:val="00634B45"/>
    <w:rsid w:val="006355F6"/>
    <w:rsid w:val="0063594C"/>
    <w:rsid w:val="00635F68"/>
    <w:rsid w:val="0064058D"/>
    <w:rsid w:val="006434E2"/>
    <w:rsid w:val="006437FC"/>
    <w:rsid w:val="00644E5B"/>
    <w:rsid w:val="00644F72"/>
    <w:rsid w:val="00653293"/>
    <w:rsid w:val="00656297"/>
    <w:rsid w:val="00656C57"/>
    <w:rsid w:val="006607B8"/>
    <w:rsid w:val="00660F5A"/>
    <w:rsid w:val="00662F9A"/>
    <w:rsid w:val="006679E6"/>
    <w:rsid w:val="00667CC0"/>
    <w:rsid w:val="00670983"/>
    <w:rsid w:val="0067280E"/>
    <w:rsid w:val="0067372A"/>
    <w:rsid w:val="00673F21"/>
    <w:rsid w:val="00676513"/>
    <w:rsid w:val="00676BF3"/>
    <w:rsid w:val="0068172D"/>
    <w:rsid w:val="00682104"/>
    <w:rsid w:val="006832B1"/>
    <w:rsid w:val="0068339E"/>
    <w:rsid w:val="0069128A"/>
    <w:rsid w:val="006949C9"/>
    <w:rsid w:val="00694FD6"/>
    <w:rsid w:val="00695B1F"/>
    <w:rsid w:val="006A06F2"/>
    <w:rsid w:val="006A0E0A"/>
    <w:rsid w:val="006A52C0"/>
    <w:rsid w:val="006A693E"/>
    <w:rsid w:val="006A710D"/>
    <w:rsid w:val="006A7848"/>
    <w:rsid w:val="006A7B69"/>
    <w:rsid w:val="006B1F69"/>
    <w:rsid w:val="006B2F8C"/>
    <w:rsid w:val="006B34CB"/>
    <w:rsid w:val="006B7A13"/>
    <w:rsid w:val="006C0D28"/>
    <w:rsid w:val="006C247C"/>
    <w:rsid w:val="006C2FE5"/>
    <w:rsid w:val="006C58D3"/>
    <w:rsid w:val="006D37CD"/>
    <w:rsid w:val="006D4906"/>
    <w:rsid w:val="006D58CF"/>
    <w:rsid w:val="006D6F02"/>
    <w:rsid w:val="006E0799"/>
    <w:rsid w:val="006F3123"/>
    <w:rsid w:val="006F47F6"/>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0F14"/>
    <w:rsid w:val="00741D9B"/>
    <w:rsid w:val="0074333A"/>
    <w:rsid w:val="0075376E"/>
    <w:rsid w:val="00755B3F"/>
    <w:rsid w:val="007636BA"/>
    <w:rsid w:val="007644A3"/>
    <w:rsid w:val="00767F42"/>
    <w:rsid w:val="007718C8"/>
    <w:rsid w:val="00771E51"/>
    <w:rsid w:val="00774994"/>
    <w:rsid w:val="00776B79"/>
    <w:rsid w:val="00777042"/>
    <w:rsid w:val="00777A3F"/>
    <w:rsid w:val="00777A7B"/>
    <w:rsid w:val="00782768"/>
    <w:rsid w:val="007828F0"/>
    <w:rsid w:val="00784377"/>
    <w:rsid w:val="00784AAE"/>
    <w:rsid w:val="00791365"/>
    <w:rsid w:val="00795F54"/>
    <w:rsid w:val="0079752F"/>
    <w:rsid w:val="007A07A9"/>
    <w:rsid w:val="007A350A"/>
    <w:rsid w:val="007B017B"/>
    <w:rsid w:val="007B08AD"/>
    <w:rsid w:val="007B4485"/>
    <w:rsid w:val="007B4BDE"/>
    <w:rsid w:val="007B4E1E"/>
    <w:rsid w:val="007B542A"/>
    <w:rsid w:val="007C0E59"/>
    <w:rsid w:val="007C420A"/>
    <w:rsid w:val="007C7475"/>
    <w:rsid w:val="007C7D45"/>
    <w:rsid w:val="007D3CB2"/>
    <w:rsid w:val="007D6114"/>
    <w:rsid w:val="007D6206"/>
    <w:rsid w:val="007E0290"/>
    <w:rsid w:val="007F22C4"/>
    <w:rsid w:val="007F45FD"/>
    <w:rsid w:val="007F6442"/>
    <w:rsid w:val="007F7944"/>
    <w:rsid w:val="00803585"/>
    <w:rsid w:val="0080439C"/>
    <w:rsid w:val="00810D32"/>
    <w:rsid w:val="008139CF"/>
    <w:rsid w:val="008234E8"/>
    <w:rsid w:val="008326FB"/>
    <w:rsid w:val="00835A61"/>
    <w:rsid w:val="008366F4"/>
    <w:rsid w:val="00840FBF"/>
    <w:rsid w:val="00841046"/>
    <w:rsid w:val="00842620"/>
    <w:rsid w:val="008427B3"/>
    <w:rsid w:val="0084294B"/>
    <w:rsid w:val="00844E0A"/>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5510"/>
    <w:rsid w:val="008C5EA4"/>
    <w:rsid w:val="008C7E21"/>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13BC7"/>
    <w:rsid w:val="00920F54"/>
    <w:rsid w:val="00924F57"/>
    <w:rsid w:val="00926B9E"/>
    <w:rsid w:val="009359AE"/>
    <w:rsid w:val="00935AE7"/>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38CB"/>
    <w:rsid w:val="00974B9F"/>
    <w:rsid w:val="0097554D"/>
    <w:rsid w:val="00976719"/>
    <w:rsid w:val="00983656"/>
    <w:rsid w:val="009841A5"/>
    <w:rsid w:val="0098486C"/>
    <w:rsid w:val="00984B93"/>
    <w:rsid w:val="0098581E"/>
    <w:rsid w:val="0098684D"/>
    <w:rsid w:val="00990DC7"/>
    <w:rsid w:val="0099274A"/>
    <w:rsid w:val="00996839"/>
    <w:rsid w:val="00997356"/>
    <w:rsid w:val="00997EEA"/>
    <w:rsid w:val="009A121A"/>
    <w:rsid w:val="009A374F"/>
    <w:rsid w:val="009A4D7A"/>
    <w:rsid w:val="009B19FD"/>
    <w:rsid w:val="009B6B39"/>
    <w:rsid w:val="009D09C3"/>
    <w:rsid w:val="009D3D8E"/>
    <w:rsid w:val="009D5FB4"/>
    <w:rsid w:val="009E37B4"/>
    <w:rsid w:val="009E53D0"/>
    <w:rsid w:val="009E7B0C"/>
    <w:rsid w:val="009F011A"/>
    <w:rsid w:val="009F1F2E"/>
    <w:rsid w:val="009F2D2C"/>
    <w:rsid w:val="009F379B"/>
    <w:rsid w:val="00A00DE0"/>
    <w:rsid w:val="00A01286"/>
    <w:rsid w:val="00A03412"/>
    <w:rsid w:val="00A03E8A"/>
    <w:rsid w:val="00A04897"/>
    <w:rsid w:val="00A1370A"/>
    <w:rsid w:val="00A13E53"/>
    <w:rsid w:val="00A21FD8"/>
    <w:rsid w:val="00A255B8"/>
    <w:rsid w:val="00A349EE"/>
    <w:rsid w:val="00A35B76"/>
    <w:rsid w:val="00A36095"/>
    <w:rsid w:val="00A37D7C"/>
    <w:rsid w:val="00A4268D"/>
    <w:rsid w:val="00A436CE"/>
    <w:rsid w:val="00A448C9"/>
    <w:rsid w:val="00A44BB3"/>
    <w:rsid w:val="00A45DCE"/>
    <w:rsid w:val="00A468F4"/>
    <w:rsid w:val="00A53B64"/>
    <w:rsid w:val="00A54FE9"/>
    <w:rsid w:val="00A5531B"/>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31CF"/>
    <w:rsid w:val="00AB4C9A"/>
    <w:rsid w:val="00AB58B9"/>
    <w:rsid w:val="00AB5A4F"/>
    <w:rsid w:val="00AC1EB3"/>
    <w:rsid w:val="00AC29E4"/>
    <w:rsid w:val="00AC33E3"/>
    <w:rsid w:val="00AC3EA3"/>
    <w:rsid w:val="00AC5325"/>
    <w:rsid w:val="00AC57F9"/>
    <w:rsid w:val="00AC7A3F"/>
    <w:rsid w:val="00AC7F54"/>
    <w:rsid w:val="00AD0E40"/>
    <w:rsid w:val="00AD6B7D"/>
    <w:rsid w:val="00AE0361"/>
    <w:rsid w:val="00AE0435"/>
    <w:rsid w:val="00AE420F"/>
    <w:rsid w:val="00AF0E6D"/>
    <w:rsid w:val="00AF1365"/>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3096E"/>
    <w:rsid w:val="00B34EA4"/>
    <w:rsid w:val="00B50EC7"/>
    <w:rsid w:val="00B515D3"/>
    <w:rsid w:val="00B51AAB"/>
    <w:rsid w:val="00B53E35"/>
    <w:rsid w:val="00B54104"/>
    <w:rsid w:val="00B55166"/>
    <w:rsid w:val="00B65714"/>
    <w:rsid w:val="00B67373"/>
    <w:rsid w:val="00B72EA5"/>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1F33"/>
    <w:rsid w:val="00BB34F5"/>
    <w:rsid w:val="00BB5F3C"/>
    <w:rsid w:val="00BB6139"/>
    <w:rsid w:val="00BB653F"/>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174"/>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1203"/>
    <w:rsid w:val="00C55159"/>
    <w:rsid w:val="00C56199"/>
    <w:rsid w:val="00C66428"/>
    <w:rsid w:val="00C71264"/>
    <w:rsid w:val="00C71923"/>
    <w:rsid w:val="00C72AD1"/>
    <w:rsid w:val="00C73425"/>
    <w:rsid w:val="00C77B8B"/>
    <w:rsid w:val="00C82F8E"/>
    <w:rsid w:val="00C83176"/>
    <w:rsid w:val="00C83779"/>
    <w:rsid w:val="00C856A7"/>
    <w:rsid w:val="00C86528"/>
    <w:rsid w:val="00C93052"/>
    <w:rsid w:val="00C931E4"/>
    <w:rsid w:val="00C93E1D"/>
    <w:rsid w:val="00C9688B"/>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C4F7F"/>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42FB"/>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B248B"/>
    <w:rsid w:val="00DB60C9"/>
    <w:rsid w:val="00DB7A62"/>
    <w:rsid w:val="00DC03A0"/>
    <w:rsid w:val="00DC3A69"/>
    <w:rsid w:val="00DC6FF1"/>
    <w:rsid w:val="00DD328A"/>
    <w:rsid w:val="00DD6178"/>
    <w:rsid w:val="00DE52A0"/>
    <w:rsid w:val="00DE530B"/>
    <w:rsid w:val="00DE75E0"/>
    <w:rsid w:val="00DE7940"/>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27890"/>
    <w:rsid w:val="00E30EA6"/>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460C"/>
    <w:rsid w:val="00E911DA"/>
    <w:rsid w:val="00E92F33"/>
    <w:rsid w:val="00E96849"/>
    <w:rsid w:val="00E96DA7"/>
    <w:rsid w:val="00EA3302"/>
    <w:rsid w:val="00EB142C"/>
    <w:rsid w:val="00EB2DE0"/>
    <w:rsid w:val="00EC375F"/>
    <w:rsid w:val="00EC6644"/>
    <w:rsid w:val="00EC6EA7"/>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5415"/>
    <w:rsid w:val="00F16AB8"/>
    <w:rsid w:val="00F23AFA"/>
    <w:rsid w:val="00F3792D"/>
    <w:rsid w:val="00F4000F"/>
    <w:rsid w:val="00F418A5"/>
    <w:rsid w:val="00F44DA1"/>
    <w:rsid w:val="00F47C9F"/>
    <w:rsid w:val="00F534A2"/>
    <w:rsid w:val="00F60404"/>
    <w:rsid w:val="00F60542"/>
    <w:rsid w:val="00F60579"/>
    <w:rsid w:val="00F61342"/>
    <w:rsid w:val="00F64368"/>
    <w:rsid w:val="00F65E8F"/>
    <w:rsid w:val="00F673A2"/>
    <w:rsid w:val="00F7091D"/>
    <w:rsid w:val="00F71A92"/>
    <w:rsid w:val="00F76215"/>
    <w:rsid w:val="00F772FC"/>
    <w:rsid w:val="00F83BD6"/>
    <w:rsid w:val="00F85A99"/>
    <w:rsid w:val="00F94004"/>
    <w:rsid w:val="00FA1C61"/>
    <w:rsid w:val="00FA20C7"/>
    <w:rsid w:val="00FA25E5"/>
    <w:rsid w:val="00FA39C9"/>
    <w:rsid w:val="00FA6D90"/>
    <w:rsid w:val="00FB1905"/>
    <w:rsid w:val="00FB36BA"/>
    <w:rsid w:val="00FB5905"/>
    <w:rsid w:val="00FB68F8"/>
    <w:rsid w:val="00FC0691"/>
    <w:rsid w:val="00FC4F60"/>
    <w:rsid w:val="00FC4F7B"/>
    <w:rsid w:val="00FC4FDC"/>
    <w:rsid w:val="00FC5425"/>
    <w:rsid w:val="00FC56BE"/>
    <w:rsid w:val="00FC5749"/>
    <w:rsid w:val="00FD137E"/>
    <w:rsid w:val="00FD384F"/>
    <w:rsid w:val="00FD5535"/>
    <w:rsid w:val="00FE0492"/>
    <w:rsid w:val="00FE04AB"/>
    <w:rsid w:val="00FE0C83"/>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87959">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00694409">
      <w:bodyDiv w:val="1"/>
      <w:marLeft w:val="0"/>
      <w:marRight w:val="0"/>
      <w:marTop w:val="0"/>
      <w:marBottom w:val="0"/>
      <w:divBdr>
        <w:top w:val="none" w:sz="0" w:space="0" w:color="auto"/>
        <w:left w:val="none" w:sz="0" w:space="0" w:color="auto"/>
        <w:bottom w:val="none" w:sz="0" w:space="0" w:color="auto"/>
        <w:right w:val="none" w:sz="0" w:space="0" w:color="auto"/>
      </w:divBdr>
    </w:div>
    <w:div w:id="1288009284">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E9EC7-F924-45A5-BE78-81D126B43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571</Words>
  <Characters>4042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Fortbildungen nach Maß in der „Pelletsakademie“</vt:lpstr>
    </vt:vector>
  </TitlesOfParts>
  <Company/>
  <LinksUpToDate>false</LinksUpToDate>
  <CharactersWithSpaces>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Fortbildungen nach Maß in der „Pelletsakademie“</dc:title>
  <dc:creator>Florian Hohl</dc:creator>
  <cp:lastModifiedBy>Gerd Schaller</cp:lastModifiedBy>
  <cp:revision>8</cp:revision>
  <cp:lastPrinted>2020-07-13T13:04:00Z</cp:lastPrinted>
  <dcterms:created xsi:type="dcterms:W3CDTF">2020-07-13T10:20:00Z</dcterms:created>
  <dcterms:modified xsi:type="dcterms:W3CDTF">2020-07-13T13:04:00Z</dcterms:modified>
</cp:coreProperties>
</file>